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C6390" w:rsidRDefault="00741C9F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741C9F">
              <w:rPr>
                <w:rFonts w:ascii="Arial" w:hAnsi="Arial" w:cs="Arial"/>
                <w:b/>
              </w:rPr>
              <w:t>AUXILIAR DE FARMÁCIA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</w:rPr>
              <w:t xml:space="preserve">CÓDIGO CBO – </w:t>
            </w:r>
            <w:r>
              <w:rPr>
                <w:rFonts w:ascii="Arial" w:hAnsi="Arial" w:cs="Arial"/>
                <w:b/>
              </w:rPr>
              <w:t>5152-10</w:t>
            </w:r>
            <w:r w:rsidR="00A815B4">
              <w:rPr>
                <w:rFonts w:ascii="Arial" w:hAnsi="Arial" w:cs="Arial"/>
              </w:rPr>
              <w:t xml:space="preserve"> </w:t>
            </w:r>
          </w:p>
          <w:p w:rsidR="00EE2601" w:rsidRPr="007A6B24" w:rsidRDefault="00EE2601" w:rsidP="00EC6390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C05CAA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AC5F3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42C2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741C9F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C05CAA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38544E" w:rsidRDefault="007A6B24">
      <w:pPr>
        <w:rPr>
          <w:b/>
        </w:rPr>
      </w:pPr>
      <w:r w:rsidRPr="0038544E">
        <w:rPr>
          <w:b/>
        </w:rPr>
        <w:t>I. Identificação da IFE: ________________________________________________________________________________________________</w:t>
      </w:r>
    </w:p>
    <w:p w:rsidR="00CB5CE2" w:rsidRPr="0038544E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38544E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D42C24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D42C24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741C9F" w:rsidP="00741C9F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Coletar material, orientando e verificando preparo do paciente para o exame. Auxiliar o técnico no preparo fórmulas, sob orientação e supervisão. Organizar o trabalho. Recuperar material de trabalho, lavando, secando, separando e embalando. Trabalhar em conformidade a normas e procedimentos técnicos e de biossegurança.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7A6B24" w:rsidRPr="007A6B24" w:rsidRDefault="005439F3" w:rsidP="007A6B24">
      <w:pPr>
        <w:rPr>
          <w:b/>
        </w:rPr>
      </w:pPr>
      <w:r>
        <w:rPr>
          <w:b/>
        </w:rPr>
        <w:lastRenderedPageBreak/>
        <w:t>IV</w:t>
      </w:r>
      <w:r w:rsidR="007A6B24" w:rsidRPr="007A6B24">
        <w:rPr>
          <w:b/>
        </w:rPr>
        <w:t>. A</w:t>
      </w:r>
      <w:r w:rsidR="00D42C24">
        <w:rPr>
          <w:b/>
        </w:rPr>
        <w:t>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57BD7" w:rsidRPr="007A6B24" w:rsidTr="00EE2601">
        <w:trPr>
          <w:gridAfter w:val="1"/>
          <w:wAfter w:w="3402" w:type="dxa"/>
        </w:trPr>
        <w:tc>
          <w:tcPr>
            <w:tcW w:w="8046" w:type="dxa"/>
          </w:tcPr>
          <w:p w:rsidR="00D57BD7" w:rsidRDefault="00D57BD7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24C92" w:rsidRDefault="00D42C24" w:rsidP="00124C92">
            <w:pPr>
              <w:jc w:val="both"/>
            </w:pPr>
            <w:r>
              <w:t>Aná</w:t>
            </w:r>
            <w:r w:rsidR="00124C92" w:rsidRPr="007A6B24">
              <w:t xml:space="preserve">lise da Instituição: destacar na cor </w:t>
            </w:r>
            <w:r w:rsidR="00124C92" w:rsidRPr="007A6B24">
              <w:rPr>
                <w:color w:val="4F81BD" w:themeColor="accent1"/>
              </w:rPr>
              <w:t>azul</w:t>
            </w:r>
            <w:r w:rsidR="00124C92" w:rsidRPr="007A6B24">
              <w:t xml:space="preserve"> para manter o texto</w:t>
            </w:r>
            <w:r w:rsidR="00124C92">
              <w:t xml:space="preserve">. </w:t>
            </w:r>
          </w:p>
          <w:p w:rsidR="00D57BD7" w:rsidRPr="007A6B24" w:rsidRDefault="00124C92" w:rsidP="00124C9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57BD7" w:rsidRPr="007A6B24" w:rsidRDefault="00D57BD7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741C9F" w:rsidRDefault="00741C9F" w:rsidP="00741C9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tarefas simples em farmácias, estocando e manipulando produtos já preparados para auxiliar o farmacêutico.</w:t>
            </w:r>
          </w:p>
          <w:p w:rsidR="00741C9F" w:rsidRDefault="00741C9F" w:rsidP="00741C9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Colocar etiquetas nos remédios, produtos e outros preparados farmacêuticos.</w:t>
            </w:r>
          </w:p>
          <w:p w:rsidR="00741C9F" w:rsidRDefault="00741C9F" w:rsidP="00741C9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Armazenar os produtos, para facilitar a manipulação e controle dos mesmos.</w:t>
            </w:r>
          </w:p>
          <w:p w:rsidR="00741C9F" w:rsidRDefault="00741C9F" w:rsidP="00741C9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Abastecer as prateleiras com os produtos, para permitir o rápido e permanente atendimento.</w:t>
            </w:r>
          </w:p>
          <w:p w:rsidR="00741C9F" w:rsidRDefault="00741C9F" w:rsidP="00741C9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limpeza das prateleiras, balcões e outras áreas de trabalho, para mantê-los em boas condições de uso.</w:t>
            </w:r>
          </w:p>
          <w:p w:rsidR="00741C9F" w:rsidRDefault="00741C9F" w:rsidP="00741C9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Limpar frascos, provetas e outros instrumentos, esterilizando-os antes e depois do manuseio, para assegurar a pureza dos produtos evitar misturas de substâncias.</w:t>
            </w:r>
          </w:p>
          <w:p w:rsidR="00741C9F" w:rsidRDefault="00741C9F" w:rsidP="00741C9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atendimento verificando receitas, embrulhando e entregando os produtos, para satisfazer os pedidos.</w:t>
            </w:r>
          </w:p>
          <w:p w:rsidR="00741C9F" w:rsidRDefault="00741C9F" w:rsidP="00741C9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Registrar os produtos fornecidos, para possibilitar os controles financeiros e estocagem. Auxiliar na preparação de produtos não medicinais, como produtos químicos industriais e agrícolas, sob orientação do farmacêutico.</w:t>
            </w:r>
          </w:p>
          <w:p w:rsidR="00741C9F" w:rsidRDefault="00741C9F" w:rsidP="00741C9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741C9F" w:rsidRDefault="00741C9F" w:rsidP="00741C9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8776B8" w:rsidRPr="007A6B24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1C6" w:rsidRDefault="00B861C6" w:rsidP="007A6B24">
      <w:r>
        <w:separator/>
      </w:r>
    </w:p>
  </w:endnote>
  <w:endnote w:type="continuationSeparator" w:id="0">
    <w:p w:rsidR="00B861C6" w:rsidRDefault="00B861C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1C6" w:rsidRDefault="00B861C6" w:rsidP="007A6B24">
      <w:r>
        <w:separator/>
      </w:r>
    </w:p>
  </w:footnote>
  <w:footnote w:type="continuationSeparator" w:id="0">
    <w:p w:rsidR="00B861C6" w:rsidRDefault="00B861C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1B"/>
    <w:multiLevelType w:val="multilevel"/>
    <w:tmpl w:val="0000001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1D"/>
    <w:multiLevelType w:val="multilevel"/>
    <w:tmpl w:val="0000001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1E"/>
    <w:multiLevelType w:val="multilevel"/>
    <w:tmpl w:val="0000001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1F"/>
    <w:multiLevelType w:val="multilevel"/>
    <w:tmpl w:val="0000001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20"/>
    <w:multiLevelType w:val="multilevel"/>
    <w:tmpl w:val="0000002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F5B95"/>
    <w:rsid w:val="00124C92"/>
    <w:rsid w:val="00147BB6"/>
    <w:rsid w:val="001D30E4"/>
    <w:rsid w:val="00220F2C"/>
    <w:rsid w:val="00277001"/>
    <w:rsid w:val="00292DFA"/>
    <w:rsid w:val="002C7E26"/>
    <w:rsid w:val="003049BA"/>
    <w:rsid w:val="0038544E"/>
    <w:rsid w:val="0044310D"/>
    <w:rsid w:val="004F66AF"/>
    <w:rsid w:val="00527398"/>
    <w:rsid w:val="005439F3"/>
    <w:rsid w:val="00606A19"/>
    <w:rsid w:val="006107E1"/>
    <w:rsid w:val="00614E31"/>
    <w:rsid w:val="00741C9F"/>
    <w:rsid w:val="007A6B24"/>
    <w:rsid w:val="007C1F6B"/>
    <w:rsid w:val="0086610C"/>
    <w:rsid w:val="00875AF9"/>
    <w:rsid w:val="008776B8"/>
    <w:rsid w:val="008D455B"/>
    <w:rsid w:val="00945545"/>
    <w:rsid w:val="0098186C"/>
    <w:rsid w:val="00A54264"/>
    <w:rsid w:val="00A815B4"/>
    <w:rsid w:val="00A85C81"/>
    <w:rsid w:val="00AB1CF9"/>
    <w:rsid w:val="00AC5F3E"/>
    <w:rsid w:val="00AD313B"/>
    <w:rsid w:val="00B537DE"/>
    <w:rsid w:val="00B6404F"/>
    <w:rsid w:val="00B82297"/>
    <w:rsid w:val="00B861C6"/>
    <w:rsid w:val="00C05CAA"/>
    <w:rsid w:val="00C43B3B"/>
    <w:rsid w:val="00CB5CE2"/>
    <w:rsid w:val="00D22F90"/>
    <w:rsid w:val="00D42C24"/>
    <w:rsid w:val="00D53C54"/>
    <w:rsid w:val="00D57BD7"/>
    <w:rsid w:val="00EC6390"/>
    <w:rsid w:val="00EE2601"/>
    <w:rsid w:val="00EF2D25"/>
    <w:rsid w:val="00F865AD"/>
    <w:rsid w:val="00FB3D58"/>
    <w:rsid w:val="00FE62AD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E70E2-0D61-4FF2-9BA4-0594DA838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2016-02-29T19:26:00Z</dcterms:created>
  <dcterms:modified xsi:type="dcterms:W3CDTF">2016-03-04T12:53:00Z</dcterms:modified>
</cp:coreProperties>
</file>